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BA7CB3" w:rsidTr="00BA7CB3"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F56ED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56ED7" w:rsidRDefault="00F56ED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F56ED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56ED7" w:rsidRDefault="006F3EA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F56ED7" w:rsidRDefault="00F56ED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56ED7" w:rsidRDefault="00F56ED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56ED7" w:rsidRDefault="00F56ED7">
            <w:pPr>
              <w:spacing w:after="0" w:line="240" w:lineRule="auto"/>
            </w:pPr>
          </w:p>
        </w:tc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</w:tr>
      <w:tr w:rsidR="00F56ED7">
        <w:trPr>
          <w:trHeight w:val="283"/>
        </w:trPr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</w:tr>
      <w:tr w:rsidR="00BA7CB3" w:rsidTr="00BA7CB3"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F56ED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HE402 - Halk Sağlığı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5B271B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F56ED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5B271B">
                  <w:pPr>
                    <w:spacing w:after="0" w:line="240" w:lineRule="auto"/>
                  </w:pPr>
                  <w:r>
                    <w:t>10.01.2019/08.00-09.00</w:t>
                  </w:r>
                </w:p>
              </w:tc>
            </w:tr>
            <w:tr w:rsidR="00F56ED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5B271B">
                  <w:pPr>
                    <w:spacing w:after="0" w:line="240" w:lineRule="auto"/>
                  </w:pPr>
                  <w:r>
                    <w:t>MA 313</w:t>
                  </w:r>
                </w:p>
              </w:tc>
            </w:tr>
          </w:tbl>
          <w:p w:rsidR="00F56ED7" w:rsidRDefault="00F56ED7">
            <w:pPr>
              <w:spacing w:after="0" w:line="240" w:lineRule="auto"/>
            </w:pPr>
          </w:p>
        </w:tc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</w:tr>
      <w:tr w:rsidR="00F56ED7">
        <w:trPr>
          <w:trHeight w:val="283"/>
        </w:trPr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</w:tr>
      <w:tr w:rsidR="00F56ED7"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134002125 - Ahmet DERELİ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134002209 - Muhammed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144002049 - Rabia GÜNDOĞDU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144002085 - Menekşe ÖZİŞ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154002012 - Nursema 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154002019 - Devrim MENKEN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154002025 - Yasemin YAMAN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154002027 - Ayşen ONBAŞ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154002036 - Kevser AKKOÇ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154002039 - Çağrı ÇARDAKLİ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154002042 - Fatma USLU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154002058 - Alican GEYİK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154002065 - Mahmut ZOROĞLAN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154002094 - Okan BAYIL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154002099 - Mücahit Gazi KOLSUZ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154002110 - Ubeydullah DEMİRAYAK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154002123 - Hasan KAMER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154002139 - Saadet KARABOĞA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164002035 - Çağdaş 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</w:tbl>
          <w:p w:rsidR="00F56ED7" w:rsidRDefault="00F56ED7">
            <w:pPr>
              <w:spacing w:after="0" w:line="240" w:lineRule="auto"/>
            </w:pPr>
          </w:p>
        </w:tc>
        <w:tc>
          <w:tcPr>
            <w:tcW w:w="283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134002184 - Ethem EROGLU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144002037 - Mehmet Fatih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144002055 - Agit ÖRBEYİ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144002113 - Ramazan GÜRBÜZ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154002010 - Kadriye PEHLİVAN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154002016 - Nupelda OKAN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154002024 - Şevval KOCABAŞ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154002026 - Muhammet Cihan AYTEKİN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154002028 - Sema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154002038 - Betül BAYRAM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154002040 - Gamze SALMAN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154002044 - Yağmur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154002062 - Hakan DANIŞMAZ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154002084 - Soner ERTUĞRUL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154002097 - Beyza BIYIKLIOĞLU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154002104 - Sıddıka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154002112 - İlknur YEŞİLBAŞ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154002129 - Esin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  <w:tr w:rsidR="00F56ED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154002205 - Elif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</w:tbl>
          <w:p w:rsidR="00F56ED7" w:rsidRDefault="00F56ED7">
            <w:pPr>
              <w:spacing w:after="0" w:line="240" w:lineRule="auto"/>
            </w:pPr>
          </w:p>
        </w:tc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</w:tr>
      <w:tr w:rsidR="00F56ED7">
        <w:trPr>
          <w:trHeight w:val="283"/>
        </w:trPr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</w:tr>
      <w:tr w:rsidR="00F56ED7">
        <w:trPr>
          <w:trHeight w:val="283"/>
        </w:trPr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</w:tr>
      <w:tr w:rsidR="00BA7CB3" w:rsidTr="00BA7CB3"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F56ED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6F3EA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56ED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ED7" w:rsidRDefault="00F56ED7">
                  <w:pPr>
                    <w:spacing w:after="0" w:line="240" w:lineRule="auto"/>
                  </w:pPr>
                </w:p>
              </w:tc>
            </w:tr>
          </w:tbl>
          <w:p w:rsidR="00F56ED7" w:rsidRDefault="00F56ED7">
            <w:pPr>
              <w:spacing w:after="0" w:line="240" w:lineRule="auto"/>
            </w:pPr>
          </w:p>
        </w:tc>
        <w:tc>
          <w:tcPr>
            <w:tcW w:w="566" w:type="dxa"/>
          </w:tcPr>
          <w:p w:rsidR="00F56ED7" w:rsidRDefault="00F56ED7">
            <w:pPr>
              <w:pStyle w:val="EmptyCellLayoutStyle"/>
              <w:spacing w:after="0" w:line="240" w:lineRule="auto"/>
            </w:pPr>
          </w:p>
        </w:tc>
      </w:tr>
    </w:tbl>
    <w:p w:rsidR="00F56ED7" w:rsidRDefault="00F56ED7">
      <w:pPr>
        <w:spacing w:after="0" w:line="240" w:lineRule="auto"/>
      </w:pPr>
    </w:p>
    <w:sectPr w:rsidR="00F56ED7" w:rsidSect="00F56ED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339" w:rsidRDefault="00704339" w:rsidP="00F56ED7">
      <w:pPr>
        <w:spacing w:after="0" w:line="240" w:lineRule="auto"/>
      </w:pPr>
      <w:r>
        <w:separator/>
      </w:r>
    </w:p>
  </w:endnote>
  <w:endnote w:type="continuationSeparator" w:id="1">
    <w:p w:rsidR="00704339" w:rsidRDefault="00704339" w:rsidP="00F56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F56ED7"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</w:tr>
    <w:tr w:rsidR="00F56ED7"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56ED7" w:rsidRDefault="006F3EA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</w:tr>
    <w:tr w:rsidR="00F56ED7"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F56ED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56ED7" w:rsidRDefault="006F3EA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10.12.2018</w:t>
                </w:r>
              </w:p>
            </w:tc>
          </w:tr>
        </w:tbl>
        <w:p w:rsidR="00F56ED7" w:rsidRDefault="00F56ED7">
          <w:pPr>
            <w:spacing w:after="0" w:line="240" w:lineRule="auto"/>
          </w:pPr>
        </w:p>
      </w:tc>
      <w:tc>
        <w:tcPr>
          <w:tcW w:w="141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</w:tr>
    <w:tr w:rsidR="00F56ED7"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F56ED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56ED7" w:rsidRDefault="006F3EA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56ED7" w:rsidRDefault="00F56ED7">
          <w:pPr>
            <w:spacing w:after="0" w:line="240" w:lineRule="auto"/>
          </w:pPr>
        </w:p>
      </w:tc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</w:tr>
    <w:tr w:rsidR="00F56ED7"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339" w:rsidRDefault="00704339" w:rsidP="00F56ED7">
      <w:pPr>
        <w:spacing w:after="0" w:line="240" w:lineRule="auto"/>
      </w:pPr>
      <w:r>
        <w:separator/>
      </w:r>
    </w:p>
  </w:footnote>
  <w:footnote w:type="continuationSeparator" w:id="1">
    <w:p w:rsidR="00704339" w:rsidRDefault="00704339" w:rsidP="00F56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F56ED7"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F56ED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56ED7" w:rsidRDefault="006F3EA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56ED7" w:rsidRDefault="00F56ED7">
          <w:pPr>
            <w:spacing w:after="0" w:line="240" w:lineRule="auto"/>
          </w:pPr>
        </w:p>
      </w:tc>
      <w:tc>
        <w:tcPr>
          <w:tcW w:w="566" w:type="dxa"/>
        </w:tcPr>
        <w:p w:rsidR="00F56ED7" w:rsidRDefault="00F56ED7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6ED7"/>
    <w:rsid w:val="005B271B"/>
    <w:rsid w:val="006F3EA9"/>
    <w:rsid w:val="00704339"/>
    <w:rsid w:val="00BA7CB3"/>
    <w:rsid w:val="00BB4358"/>
    <w:rsid w:val="00F5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F56ED7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7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C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Company>WINDOWSXP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3</cp:revision>
  <dcterms:created xsi:type="dcterms:W3CDTF">2018-12-10T13:08:00Z</dcterms:created>
  <dcterms:modified xsi:type="dcterms:W3CDTF">2018-12-10T13:31:00Z</dcterms:modified>
</cp:coreProperties>
</file>